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BF0828" w:rsidRPr="00382A07" w:rsidRDefault="0002090E" w:rsidP="00BF0828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90678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906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35E" w:rsidRPr="00041308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D0335E" w:rsidRPr="00F22485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D0335E" w:rsidRPr="00C43D4E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D0335E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D0335E" w:rsidRPr="00010061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D0335E" w:rsidRPr="00D0335E" w:rsidRDefault="00D0335E" w:rsidP="00D0335E">
                            <w:pPr>
                              <w:spacing w:line="240" w:lineRule="auto"/>
                              <w:ind w:right="-23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D0335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7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ovIwIAAPoDAAAOAAAAZHJzL2Uyb0RvYy54bWysU81uEzEQviPxDpbvZDdL0qSrbKrSUoRU&#10;fqTCAzheb9bC9hjbyW659c4r8A4cOHDjFdI3YuxN0whuiD1Y9s7M5/m++bw467UiW+G8BFPR8Sin&#10;RBgOtTTrin78cPVsTokPzNRMgREVvRWeni2fPll0thQFtKBq4QiCGF92tqJtCLbMMs9boZkfgRUG&#10;gw04zQIe3TqrHesQXausyPOTrANXWwdceI9/L4cgXSb8phE8vGsaLwJRFcXeQlpdWldxzZYLVq4d&#10;s63k+zbYP3ShmTR46QHqkgVGNk7+BaUld+ChCSMOOoOmkVwkDshmnP/B5qZlViQuKI63B5n8/4Pl&#10;b7fvHZF1RYvxjBLDNA5p9233ffdj92v38/7u/ispokqd9SUm31hMD/0L6HHaibG318A/eWLgomVm&#10;Lc6dg64VrMYux7EyOyodcHwEWXVvoMbL2CZAAuobp6OEKApBdJzW7WFCog+E489imj8fzzDEMXaa&#10;n8zmaYQZKx+qrfPhlQBN4qaiDh2Q0Nn22ofYDSsfUuJlBq6kUskFypAOQafFNBUcRbQMaFIldUXn&#10;efwG20SSL02digOTatjjBcrsWUeiA+XQr3pMjFKsoL5F/g4GM+LjwU0L7gslHRqxov7zhjlBiXpt&#10;UMPT8WQSnZsOk+mswIM7jqyOI8xwhKpooGTYXoTk9oHrOWrdyCTDYyf7XtFgSZ39Y4gOPj6nrMcn&#10;u/wNAAD//wMAUEsDBBQABgAIAAAAIQDzWb6M3QAAAAoBAAAPAAAAZHJzL2Rvd25yZXYueG1sTI/B&#10;TsMwEETvlfgHa5F6a22aELUhToWouIIoUImbG2+TiHgdxW4T/p7tCW47eqPZmWI7uU5ccAitJw13&#10;SwUCqfK2pVrDx/vzYg0iREPWdJ5Qww8G2JY3s8Lk1o/0hpd9rAWHUMiNhibGPpcyVA06E5a+R2J2&#10;8oMzkeVQSzuYkcNdJ1dKZdKZlvhDY3p8arD63p+dhs+X09chVa/1zt33o5+UJLeRWs9vp8cHEBGn&#10;+GeGa32uDiV3Ovoz2SA6DVmyydjKYAXiylWS8JYjX2mqQJaF/D+h/AUAAP//AwBQSwECLQAUAAYA&#10;CAAAACEAtoM4kv4AAADhAQAAEwAAAAAAAAAAAAAAAAAAAAAAW0NvbnRlbnRfVHlwZXNdLnhtbFBL&#10;AQItABQABgAIAAAAIQA4/SH/1gAAAJQBAAALAAAAAAAAAAAAAAAAAC8BAABfcmVscy8ucmVsc1BL&#10;AQItABQABgAIAAAAIQBtprovIwIAAPoDAAAOAAAAAAAAAAAAAAAAAC4CAABkcnMvZTJvRG9jLnht&#10;bFBLAQItABQABgAIAAAAIQDzWb6M3QAAAAoBAAAPAAAAAAAAAAAAAAAAAH0EAABkcnMvZG93bnJl&#10;di54bWxQSwUGAAAAAAQABADzAAAAhwUAAAAA&#10;" filled="f" stroked="f">
                <v:textbox>
                  <w:txbxContent>
                    <w:p w:rsidR="00D0335E" w:rsidRPr="00041308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D0335E" w:rsidRPr="00F22485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D0335E" w:rsidRPr="00C43D4E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D0335E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D0335E" w:rsidRPr="00010061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D0335E" w:rsidRPr="00D0335E" w:rsidRDefault="00D0335E" w:rsidP="00D0335E">
                      <w:pPr>
                        <w:spacing w:line="240" w:lineRule="auto"/>
                        <w:ind w:right="-23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D0335E" w:rsidRPr="00382A07" w:rsidRDefault="00D0335E" w:rsidP="00D0335E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0335E" w:rsidRDefault="00D0335E" w:rsidP="00D0335E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D0335E" w:rsidRDefault="00D0335E" w:rsidP="00D0335E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 xml:space="preserve">директор филиала ПАО «МРСК Центра» - </w:t>
      </w:r>
    </w:p>
    <w:p w:rsidR="00D0335E" w:rsidRPr="00C12FA4" w:rsidRDefault="00D0335E" w:rsidP="00D0335E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D0335E" w:rsidRPr="00C12FA4" w:rsidRDefault="00D0335E" w:rsidP="00D0335E">
      <w:pPr>
        <w:spacing w:line="240" w:lineRule="auto"/>
        <w:jc w:val="right"/>
      </w:pPr>
    </w:p>
    <w:p w:rsidR="00D0335E" w:rsidRPr="00C12FA4" w:rsidRDefault="00D0335E" w:rsidP="00D0335E">
      <w:pPr>
        <w:spacing w:line="240" w:lineRule="auto"/>
        <w:jc w:val="right"/>
        <w:rPr>
          <w:sz w:val="24"/>
          <w:szCs w:val="24"/>
        </w:rPr>
      </w:pPr>
      <w:bookmarkStart w:id="6" w:name="_GoBack"/>
      <w:bookmarkEnd w:id="6"/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D0335E" w:rsidRPr="00382A07" w:rsidRDefault="00D0335E" w:rsidP="00D0335E">
      <w:pPr>
        <w:spacing w:line="240" w:lineRule="auto"/>
        <w:jc w:val="right"/>
        <w:rPr>
          <w:sz w:val="24"/>
          <w:szCs w:val="24"/>
        </w:rPr>
      </w:pPr>
    </w:p>
    <w:p w:rsidR="00D0335E" w:rsidRPr="00382A07" w:rsidRDefault="00D0335E" w:rsidP="00D0335E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D0335E" w:rsidRPr="00382A07" w:rsidRDefault="007556FF" w:rsidP="00D0335E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Протокол № </w:t>
      </w:r>
      <w:r w:rsidR="00D0335E">
        <w:rPr>
          <w:b/>
          <w:kern w:val="36"/>
          <w:sz w:val="24"/>
          <w:szCs w:val="24"/>
        </w:rPr>
        <w:t>0258-ЛП-18</w:t>
      </w:r>
    </w:p>
    <w:p w:rsidR="007556FF" w:rsidRPr="00382A07" w:rsidRDefault="00D0335E" w:rsidP="00D0335E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«27» июня</w:t>
      </w:r>
      <w:r w:rsidRPr="00382A07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0335E" w:rsidRPr="00BD2FA7">
        <w:rPr>
          <w:b/>
          <w:sz w:val="24"/>
          <w:szCs w:val="24"/>
        </w:rPr>
        <w:t>Договора на поставку шкафов телемеханики для нужд ПАО «МРСК Центра» (филиала «Липецкэнерго»)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Pr="00382A07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D0335E">
        <w:rPr>
          <w:sz w:val="24"/>
          <w:szCs w:val="24"/>
        </w:rPr>
        <w:t>Липецк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D0335E">
        <w:rPr>
          <w:iCs/>
          <w:sz w:val="24"/>
          <w:szCs w:val="24"/>
        </w:rPr>
        <w:t>Начальник</w:t>
      </w:r>
      <w:r w:rsidR="00D0335E" w:rsidRPr="00732A31">
        <w:rPr>
          <w:iCs/>
          <w:sz w:val="24"/>
          <w:szCs w:val="24"/>
        </w:rPr>
        <w:t xml:space="preserve"> отдела закупочной деятельности Управления логистики и МТО филиала ПАО «МРСК Цент</w:t>
      </w:r>
      <w:r w:rsidR="00D0335E">
        <w:rPr>
          <w:iCs/>
          <w:sz w:val="24"/>
          <w:szCs w:val="24"/>
        </w:rPr>
        <w:t>ра» - Липецкэнерго» Бронников Н.Ю.</w:t>
      </w:r>
      <w:r w:rsidR="00D0335E" w:rsidRPr="00732A31">
        <w:rPr>
          <w:iCs/>
          <w:sz w:val="24"/>
          <w:szCs w:val="24"/>
        </w:rPr>
        <w:t>, контактные телефоны: (4742) 22-83-</w:t>
      </w:r>
      <w:r w:rsidR="00D0335E">
        <w:rPr>
          <w:iCs/>
          <w:sz w:val="24"/>
          <w:szCs w:val="24"/>
        </w:rPr>
        <w:t>03</w:t>
      </w:r>
      <w:r w:rsidR="00D0335E" w:rsidRPr="00732A31">
        <w:rPr>
          <w:iCs/>
          <w:sz w:val="24"/>
          <w:szCs w:val="24"/>
        </w:rPr>
        <w:t xml:space="preserve">, адрес электронной почты: </w:t>
      </w:r>
      <w:r w:rsidR="00D0335E" w:rsidRPr="00BD377C">
        <w:rPr>
          <w:iCs/>
          <w:color w:val="0000FF"/>
          <w:sz w:val="24"/>
          <w:szCs w:val="24"/>
        </w:rPr>
        <w:t>Bronnikov.NU@mrsk-1.ru</w:t>
      </w:r>
      <w:r w:rsidR="00D0335E" w:rsidRPr="00732A31">
        <w:rPr>
          <w:iCs/>
          <w:sz w:val="24"/>
          <w:szCs w:val="24"/>
        </w:rPr>
        <w:t xml:space="preserve">, ответственное лицо – </w:t>
      </w:r>
      <w:r w:rsidR="00D0335E">
        <w:rPr>
          <w:iCs/>
          <w:sz w:val="24"/>
          <w:szCs w:val="24"/>
        </w:rPr>
        <w:t>Гриднева</w:t>
      </w:r>
      <w:r w:rsidR="00D0335E" w:rsidRPr="00732A31">
        <w:rPr>
          <w:iCs/>
          <w:sz w:val="24"/>
          <w:szCs w:val="24"/>
        </w:rPr>
        <w:t xml:space="preserve"> Ирина Николаевна, контактный телефон - (4742) 22-81-25, адрес электронной почты: </w:t>
      </w:r>
      <w:proofErr w:type="spellStart"/>
      <w:r w:rsidR="00D0335E">
        <w:rPr>
          <w:iCs/>
          <w:color w:val="0000FF"/>
          <w:sz w:val="24"/>
          <w:szCs w:val="24"/>
          <w:lang w:val="en-US"/>
        </w:rPr>
        <w:t>Gridneva</w:t>
      </w:r>
      <w:proofErr w:type="spellEnd"/>
      <w:r w:rsidR="00D0335E">
        <w:rPr>
          <w:iCs/>
          <w:color w:val="0000FF"/>
          <w:sz w:val="24"/>
          <w:szCs w:val="24"/>
        </w:rPr>
        <w:t>.</w:t>
      </w:r>
      <w:r w:rsidR="00D0335E">
        <w:rPr>
          <w:iCs/>
          <w:color w:val="0000FF"/>
          <w:sz w:val="24"/>
          <w:szCs w:val="24"/>
          <w:lang w:val="en-US"/>
        </w:rPr>
        <w:t>IN</w:t>
      </w:r>
      <w:r w:rsidR="00D0335E" w:rsidRPr="009E6E12">
        <w:rPr>
          <w:iCs/>
          <w:color w:val="0000FF"/>
          <w:sz w:val="24"/>
          <w:szCs w:val="24"/>
        </w:rPr>
        <w:t>@mrsk-1.ru</w:t>
      </w:r>
      <w:r w:rsidR="00D0335E" w:rsidRPr="00382A07">
        <w:rPr>
          <w:sz w:val="24"/>
          <w:szCs w:val="24"/>
        </w:rPr>
        <w:t xml:space="preserve"> </w:t>
      </w:r>
      <w:r w:rsidR="00D0335E" w:rsidRPr="00382A07">
        <w:rPr>
          <w:iCs/>
          <w:sz w:val="24"/>
          <w:szCs w:val="24"/>
        </w:rPr>
        <w:t>Извещением</w:t>
      </w:r>
      <w:r w:rsidR="00D0335E" w:rsidRPr="00382A07">
        <w:rPr>
          <w:sz w:val="24"/>
          <w:szCs w:val="24"/>
        </w:rPr>
        <w:t xml:space="preserve"> о проведении открытого </w:t>
      </w:r>
      <w:r w:rsidR="00D0335E" w:rsidRPr="00382A07">
        <w:rPr>
          <w:iCs/>
          <w:sz w:val="24"/>
          <w:szCs w:val="24"/>
        </w:rPr>
        <w:t>запроса предложений</w:t>
      </w:r>
      <w:r w:rsidR="00D0335E" w:rsidRPr="00382A07">
        <w:rPr>
          <w:sz w:val="24"/>
          <w:szCs w:val="24"/>
        </w:rPr>
        <w:t xml:space="preserve">, </w:t>
      </w:r>
      <w:r w:rsidR="00D0335E" w:rsidRPr="0021262A">
        <w:rPr>
          <w:sz w:val="24"/>
          <w:szCs w:val="24"/>
        </w:rPr>
        <w:t xml:space="preserve">опубликованным </w:t>
      </w:r>
      <w:r w:rsidR="00D0335E" w:rsidRPr="0021262A">
        <w:rPr>
          <w:b/>
          <w:sz w:val="24"/>
          <w:szCs w:val="24"/>
        </w:rPr>
        <w:t>«</w:t>
      </w:r>
      <w:r w:rsidR="00D0335E">
        <w:rPr>
          <w:b/>
          <w:sz w:val="24"/>
          <w:szCs w:val="24"/>
        </w:rPr>
        <w:t>10</w:t>
      </w:r>
      <w:r w:rsidR="00D0335E" w:rsidRPr="0021262A">
        <w:rPr>
          <w:b/>
          <w:sz w:val="24"/>
          <w:szCs w:val="24"/>
        </w:rPr>
        <w:t xml:space="preserve">» </w:t>
      </w:r>
      <w:r w:rsidR="00D0335E">
        <w:rPr>
          <w:b/>
          <w:sz w:val="24"/>
          <w:szCs w:val="24"/>
        </w:rPr>
        <w:t>июля</w:t>
      </w:r>
      <w:r w:rsidR="00D0335E" w:rsidRPr="0021262A">
        <w:rPr>
          <w:b/>
          <w:sz w:val="24"/>
          <w:szCs w:val="24"/>
        </w:rPr>
        <w:t xml:space="preserve"> 2018 г.</w:t>
      </w:r>
      <w:r w:rsidR="00D0335E"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D0335E" w:rsidRPr="00BD2FA7">
          <w:rPr>
            <w:rStyle w:val="a7"/>
            <w:sz w:val="24"/>
            <w:szCs w:val="24"/>
          </w:rPr>
          <w:t>www.zakupki.</w:t>
        </w:r>
        <w:r w:rsidR="00D0335E" w:rsidRPr="00BD2FA7">
          <w:rPr>
            <w:rStyle w:val="a7"/>
            <w:sz w:val="24"/>
            <w:szCs w:val="24"/>
            <w:lang w:val="en-US"/>
          </w:rPr>
          <w:t>gov</w:t>
        </w:r>
        <w:r w:rsidR="00D0335E" w:rsidRPr="00BD2FA7">
          <w:rPr>
            <w:rStyle w:val="a7"/>
            <w:sz w:val="24"/>
            <w:szCs w:val="24"/>
          </w:rPr>
          <w:t>.ru</w:t>
        </w:r>
      </w:hyperlink>
      <w:r w:rsidR="00D0335E" w:rsidRPr="0021262A">
        <w:rPr>
          <w:sz w:val="24"/>
          <w:szCs w:val="24"/>
        </w:rPr>
        <w:t>),</w:t>
      </w:r>
      <w:r w:rsidR="00D0335E" w:rsidRPr="0021262A">
        <w:rPr>
          <w:iCs/>
          <w:sz w:val="24"/>
          <w:szCs w:val="24"/>
        </w:rPr>
        <w:t xml:space="preserve"> </w:t>
      </w:r>
      <w:r w:rsidR="00D0335E" w:rsidRPr="0021262A">
        <w:rPr>
          <w:sz w:val="24"/>
          <w:szCs w:val="24"/>
        </w:rPr>
        <w:t xml:space="preserve">на сайте </w:t>
      </w:r>
      <w:r w:rsidR="00D0335E" w:rsidRPr="0021262A">
        <w:rPr>
          <w:iCs/>
          <w:sz w:val="24"/>
          <w:szCs w:val="24"/>
        </w:rPr>
        <w:t>ПАО «МРСК Центра»</w:t>
      </w:r>
      <w:r w:rsidR="00D0335E" w:rsidRPr="0021262A">
        <w:rPr>
          <w:sz w:val="24"/>
          <w:szCs w:val="24"/>
        </w:rPr>
        <w:t xml:space="preserve"> (</w:t>
      </w:r>
      <w:hyperlink r:id="rId17" w:history="1">
        <w:r w:rsidR="00D0335E" w:rsidRPr="00BD2FA7">
          <w:rPr>
            <w:rStyle w:val="a7"/>
            <w:sz w:val="24"/>
            <w:szCs w:val="24"/>
          </w:rPr>
          <w:t>www.mrsk-1.ru</w:t>
        </w:r>
      </w:hyperlink>
      <w:r w:rsidR="00D0335E" w:rsidRPr="0021262A">
        <w:rPr>
          <w:sz w:val="24"/>
          <w:szCs w:val="24"/>
        </w:rPr>
        <w:t xml:space="preserve">), на сайте ЭТП, указанном в п. </w:t>
      </w:r>
      <w:r w:rsidR="00D0335E" w:rsidRPr="0021262A">
        <w:fldChar w:fldCharType="begin"/>
      </w:r>
      <w:r w:rsidR="00D0335E" w:rsidRPr="0021262A">
        <w:instrText xml:space="preserve"> REF _Ref440269836 \r \h  \* MERGEFORMAT </w:instrText>
      </w:r>
      <w:r w:rsidR="00D0335E" w:rsidRPr="0021262A">
        <w:fldChar w:fldCharType="separate"/>
      </w:r>
      <w:r w:rsidR="00D0335E" w:rsidRPr="0021262A">
        <w:rPr>
          <w:sz w:val="24"/>
          <w:szCs w:val="24"/>
        </w:rPr>
        <w:t>1.1.2</w:t>
      </w:r>
      <w:r w:rsidR="00D0335E" w:rsidRPr="0021262A">
        <w:fldChar w:fldCharType="end"/>
      </w:r>
      <w:r w:rsidR="00D0335E" w:rsidRPr="0021262A">
        <w:rPr>
          <w:sz w:val="24"/>
          <w:szCs w:val="24"/>
        </w:rPr>
        <w:t xml:space="preserve"> настоящей Документации, </w:t>
      </w:r>
      <w:r w:rsidR="00D0335E" w:rsidRPr="0021262A">
        <w:rPr>
          <w:iCs/>
          <w:sz w:val="24"/>
          <w:szCs w:val="24"/>
        </w:rPr>
        <w:t xml:space="preserve"> приг</w:t>
      </w:r>
      <w:r w:rsidR="00D0335E" w:rsidRPr="0021262A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D0335E">
        <w:rPr>
          <w:sz w:val="24"/>
          <w:szCs w:val="24"/>
        </w:rPr>
        <w:t xml:space="preserve">, </w:t>
      </w:r>
      <w:r w:rsidR="00D0335E"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382A07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382A07">
        <w:rPr>
          <w:sz w:val="24"/>
          <w:szCs w:val="24"/>
        </w:rPr>
        <w:t xml:space="preserve">на право заключения </w:t>
      </w:r>
      <w:bookmarkEnd w:id="12"/>
      <w:bookmarkEnd w:id="13"/>
      <w:bookmarkEnd w:id="14"/>
      <w:r w:rsidR="00D0335E" w:rsidRPr="00BD377C">
        <w:rPr>
          <w:sz w:val="24"/>
          <w:szCs w:val="24"/>
        </w:rPr>
        <w:t xml:space="preserve">Договора на поставку </w:t>
      </w:r>
      <w:r w:rsidR="00D0335E">
        <w:rPr>
          <w:sz w:val="24"/>
          <w:szCs w:val="24"/>
        </w:rPr>
        <w:t>шкафов телемеханики</w:t>
      </w:r>
      <w:r w:rsidR="00D0335E" w:rsidRPr="00BD377C">
        <w:rPr>
          <w:sz w:val="24"/>
          <w:szCs w:val="24"/>
        </w:rPr>
        <w:t xml:space="preserve"> для нужд ПАО «МРСК Центра» (филиала «Липецкэнерго», расположенного по адресу: РФ, 398001, г. Липецк, ул. 50-лет НЛМК, 33).</w:t>
      </w:r>
    </w:p>
    <w:p w:rsidR="00717F60" w:rsidRPr="00D033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D0335E">
        <w:rPr>
          <w:sz w:val="24"/>
          <w:szCs w:val="24"/>
        </w:rPr>
        <w:t xml:space="preserve">использованием функционала </w:t>
      </w:r>
      <w:r w:rsidR="00702B2C" w:rsidRPr="00D0335E">
        <w:rPr>
          <w:sz w:val="24"/>
          <w:szCs w:val="24"/>
        </w:rPr>
        <w:t>электронной торговой площадк</w:t>
      </w:r>
      <w:r w:rsidR="00414AB1" w:rsidRPr="00D0335E">
        <w:rPr>
          <w:sz w:val="24"/>
          <w:szCs w:val="24"/>
        </w:rPr>
        <w:t>и</w:t>
      </w:r>
      <w:r w:rsidR="00702B2C" w:rsidRPr="00D0335E">
        <w:rPr>
          <w:sz w:val="24"/>
          <w:szCs w:val="24"/>
        </w:rPr>
        <w:t xml:space="preserve"> </w:t>
      </w:r>
      <w:r w:rsidR="000D70B6" w:rsidRPr="00D0335E">
        <w:rPr>
          <w:sz w:val="24"/>
          <w:szCs w:val="24"/>
        </w:rPr>
        <w:t>П</w:t>
      </w:r>
      <w:r w:rsidR="00702B2C" w:rsidRPr="00D0335E">
        <w:rPr>
          <w:sz w:val="24"/>
          <w:szCs w:val="24"/>
        </w:rPr>
        <w:t>АО «</w:t>
      </w:r>
      <w:proofErr w:type="spellStart"/>
      <w:r w:rsidR="00702B2C" w:rsidRPr="00D0335E">
        <w:rPr>
          <w:sz w:val="24"/>
          <w:szCs w:val="24"/>
        </w:rPr>
        <w:t>Россети</w:t>
      </w:r>
      <w:proofErr w:type="spellEnd"/>
      <w:r w:rsidR="00702B2C" w:rsidRPr="00D0335E">
        <w:rPr>
          <w:sz w:val="24"/>
          <w:szCs w:val="24"/>
        </w:rPr>
        <w:t xml:space="preserve">» </w:t>
      </w:r>
      <w:hyperlink r:id="rId18" w:history="1">
        <w:r w:rsidR="00862664" w:rsidRPr="00D0335E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D0335E">
        <w:rPr>
          <w:sz w:val="24"/>
          <w:szCs w:val="24"/>
        </w:rPr>
        <w:t xml:space="preserve"> </w:t>
      </w:r>
      <w:r w:rsidR="00702B2C" w:rsidRPr="00D0335E">
        <w:rPr>
          <w:sz w:val="24"/>
          <w:szCs w:val="24"/>
        </w:rPr>
        <w:t>(далее — ЭТП)</w:t>
      </w:r>
      <w:r w:rsidR="005B75A6" w:rsidRPr="00D0335E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382A07" w:rsidRDefault="00D0335E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382A07">
        <w:rPr>
          <w:b/>
          <w:sz w:val="24"/>
          <w:szCs w:val="24"/>
          <w:u w:val="single"/>
        </w:rPr>
        <w:t>:</w:t>
      </w:r>
      <w:r w:rsidR="00717F60" w:rsidRPr="00382A07">
        <w:rPr>
          <w:sz w:val="24"/>
          <w:szCs w:val="24"/>
        </w:rPr>
        <w:t xml:space="preserve"> </w:t>
      </w:r>
      <w:bookmarkEnd w:id="18"/>
      <w:r w:rsidRPr="00D0335E">
        <w:rPr>
          <w:sz w:val="24"/>
          <w:szCs w:val="24"/>
        </w:rPr>
        <w:t>право заключения Договора на поставку шкафов телемеханики для нужд ПАО «МРСК Центра» (филиала «Липецкэнерго»).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335E">
        <w:rPr>
          <w:sz w:val="24"/>
          <w:szCs w:val="24"/>
        </w:rPr>
        <w:t xml:space="preserve">Количество лотов: </w:t>
      </w:r>
      <w:r w:rsidRPr="00D0335E">
        <w:rPr>
          <w:b/>
          <w:sz w:val="24"/>
          <w:szCs w:val="24"/>
        </w:rPr>
        <w:t>1 (один)</w:t>
      </w:r>
      <w:r w:rsidRPr="00D0335E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bookmarkEnd w:id="20"/>
      <w:r w:rsidR="00D0335E" w:rsidRPr="00BD2FA7">
        <w:rPr>
          <w:b/>
          <w:sz w:val="24"/>
          <w:szCs w:val="24"/>
        </w:rPr>
        <w:t xml:space="preserve">в течение </w:t>
      </w:r>
      <w:r w:rsidR="00D0335E">
        <w:rPr>
          <w:b/>
          <w:sz w:val="24"/>
          <w:szCs w:val="24"/>
        </w:rPr>
        <w:t>12</w:t>
      </w:r>
      <w:r w:rsidR="00D0335E" w:rsidRPr="00BD2FA7">
        <w:rPr>
          <w:b/>
          <w:sz w:val="24"/>
          <w:szCs w:val="24"/>
        </w:rPr>
        <w:t xml:space="preserve"> недель с момента заключения Договора</w:t>
      </w:r>
      <w:r w:rsidR="00D0335E" w:rsidRPr="00BD2FA7">
        <w:rPr>
          <w:sz w:val="24"/>
          <w:szCs w:val="24"/>
        </w:rPr>
        <w:t>.</w:t>
      </w:r>
    </w:p>
    <w:p w:rsidR="008D292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0335E">
        <w:rPr>
          <w:sz w:val="24"/>
          <w:szCs w:val="24"/>
        </w:rPr>
        <w:t xml:space="preserve">Отгрузочные реквизиты/базис поставки: </w:t>
      </w:r>
      <w:r w:rsidR="008D2928" w:rsidRPr="00D0335E">
        <w:rPr>
          <w:sz w:val="24"/>
          <w:szCs w:val="24"/>
        </w:rPr>
        <w:t xml:space="preserve">на условиях DDP (Согласно ИНКОТЕРМС </w:t>
      </w:r>
      <w:r w:rsidR="00DA1402" w:rsidRPr="00D0335E">
        <w:rPr>
          <w:sz w:val="24"/>
          <w:szCs w:val="24"/>
        </w:rPr>
        <w:t>2010</w:t>
      </w:r>
      <w:r w:rsidR="008D2928" w:rsidRPr="00D0335E">
        <w:rPr>
          <w:sz w:val="24"/>
          <w:szCs w:val="24"/>
        </w:rPr>
        <w:t>) по адресам филиалов ПАО «МРСК Центра»:</w:t>
      </w:r>
      <w:bookmarkEnd w:id="21"/>
      <w:r w:rsidR="002556E6" w:rsidRPr="00D0335E">
        <w:rPr>
          <w:sz w:val="24"/>
          <w:szCs w:val="24"/>
        </w:rPr>
        <w:t xml:space="preserve"> </w:t>
      </w:r>
    </w:p>
    <w:p w:rsidR="002A47D1" w:rsidRPr="00D0335E" w:rsidRDefault="00D0335E" w:rsidP="00D0335E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D0335E">
        <w:rPr>
          <w:sz w:val="24"/>
          <w:szCs w:val="24"/>
        </w:rPr>
        <w:t>«Липецкэнерго» РФ, г. Липецк, Липецкий р-н, с. Подгорное, ПС Правобережная</w:t>
      </w:r>
      <w:r w:rsidRPr="000320FF">
        <w:rPr>
          <w:sz w:val="24"/>
          <w:szCs w:val="24"/>
        </w:rPr>
        <w:t xml:space="preserve"> (Центральный склад).</w:t>
      </w:r>
      <w:proofErr w:type="gramEnd"/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0335E">
        <w:rPr>
          <w:iCs/>
          <w:sz w:val="24"/>
          <w:szCs w:val="24"/>
        </w:rPr>
        <w:t>календарных</w:t>
      </w:r>
      <w:r w:rsidR="00D0335E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35634C">
        <w:rPr>
          <w:iCs/>
          <w:sz w:val="24"/>
          <w:szCs w:val="24"/>
          <w:highlight w:val="lightGray"/>
        </w:rPr>
        <w:t xml:space="preserve"> </w:t>
      </w:r>
      <w:r w:rsidR="0035634C" w:rsidRPr="00691FB1">
        <w:rPr>
          <w:iCs/>
          <w:sz w:val="24"/>
          <w:szCs w:val="24"/>
          <w:highlight w:val="lightGray"/>
        </w:rPr>
        <w:t>В случае</w:t>
      </w:r>
      <w:proofErr w:type="gramStart"/>
      <w:r w:rsidR="0035634C" w:rsidRPr="00691FB1">
        <w:rPr>
          <w:iCs/>
          <w:sz w:val="24"/>
          <w:szCs w:val="24"/>
          <w:highlight w:val="lightGray"/>
        </w:rPr>
        <w:t>,</w:t>
      </w:r>
      <w:proofErr w:type="gramEnd"/>
      <w:r w:rsidR="0035634C" w:rsidRPr="00691FB1">
        <w:rPr>
          <w:iCs/>
          <w:sz w:val="24"/>
          <w:szCs w:val="24"/>
          <w:highlight w:val="lightGray"/>
        </w:rPr>
        <w:t xml:space="preserve"> если договор заключается с субъектом малого и среднего предпринимательства, срок оплаты не может </w:t>
      </w:r>
      <w:r w:rsidR="0035634C" w:rsidRPr="00691FB1">
        <w:rPr>
          <w:iCs/>
          <w:sz w:val="24"/>
          <w:szCs w:val="24"/>
          <w:highlight w:val="lightGray"/>
        </w:rPr>
        <w:lastRenderedPageBreak/>
        <w:t>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EE0095" w:rsidRPr="00D0335E" w:rsidRDefault="002A47D1" w:rsidP="00D0335E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  <w:bookmarkStart w:id="23" w:name="_Toc439166307"/>
      <w:bookmarkStart w:id="24" w:name="_Toc439170655"/>
      <w:bookmarkStart w:id="25" w:name="_Toc439172757"/>
      <w:bookmarkStart w:id="26" w:name="_Toc439173201"/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lastRenderedPageBreak/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4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280464" w:rsidRPr="00D0335E" w:rsidRDefault="00D0335E" w:rsidP="00D0335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rPr>
          <w:sz w:val="24"/>
          <w:szCs w:val="24"/>
        </w:rPr>
      </w:pPr>
      <w:r w:rsidRPr="00D0335E">
        <w:rPr>
          <w:b/>
          <w:sz w:val="24"/>
          <w:szCs w:val="24"/>
        </w:rPr>
        <w:t>5 445 763</w:t>
      </w:r>
      <w:r w:rsidRPr="00D0335E">
        <w:rPr>
          <w:sz w:val="24"/>
          <w:szCs w:val="24"/>
        </w:rPr>
        <w:t xml:space="preserve"> (пять миллионов четыреста сорок пять тысяч семьсот шестьдесят три) рубля 00 копеек РФ, без учета НДС; НДС составляет </w:t>
      </w:r>
      <w:r w:rsidRPr="00D0335E">
        <w:rPr>
          <w:b/>
          <w:sz w:val="24"/>
          <w:szCs w:val="24"/>
        </w:rPr>
        <w:t>980 237</w:t>
      </w:r>
      <w:r w:rsidRPr="00D0335E">
        <w:rPr>
          <w:sz w:val="24"/>
          <w:szCs w:val="24"/>
        </w:rPr>
        <w:t xml:space="preserve"> (девятьсот восемьдесят тысяч двести тридцать семь) рублей 34 копейки РФ; </w:t>
      </w:r>
      <w:r w:rsidRPr="00D0335E">
        <w:rPr>
          <w:b/>
          <w:sz w:val="24"/>
          <w:szCs w:val="24"/>
        </w:rPr>
        <w:t>6 426 000</w:t>
      </w:r>
      <w:r w:rsidRPr="00D0335E">
        <w:rPr>
          <w:sz w:val="24"/>
          <w:szCs w:val="24"/>
        </w:rPr>
        <w:t xml:space="preserve"> (шесть миллионов четыреста двадцать шесть тысяч) рублей 34 копейки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D0335E">
        <w:rPr>
          <w:bCs w:val="0"/>
          <w:sz w:val="24"/>
          <w:szCs w:val="24"/>
        </w:rPr>
        <w:t xml:space="preserve">, </w:t>
      </w:r>
      <w:r w:rsidR="00D0335E" w:rsidRPr="007848D8">
        <w:rPr>
          <w:sz w:val="24"/>
          <w:szCs w:val="24"/>
        </w:rPr>
        <w:t>являющееся субъектом малого и среднего предпринимательства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335E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D0335E" w:rsidRPr="00382A07" w:rsidRDefault="00D0335E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848D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0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D033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335E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D0335E">
        <w:rPr>
          <w:sz w:val="24"/>
          <w:szCs w:val="24"/>
        </w:rPr>
        <w:t>с даты публикации</w:t>
      </w:r>
      <w:proofErr w:type="gramEnd"/>
      <w:r w:rsidRPr="00D0335E">
        <w:rPr>
          <w:sz w:val="24"/>
          <w:szCs w:val="24"/>
        </w:rPr>
        <w:t xml:space="preserve"> закупочной процедуры (п. </w:t>
      </w:r>
      <w:r w:rsidRPr="00D0335E">
        <w:rPr>
          <w:sz w:val="24"/>
          <w:szCs w:val="24"/>
        </w:rPr>
        <w:fldChar w:fldCharType="begin"/>
      </w:r>
      <w:r w:rsidRPr="00D0335E">
        <w:rPr>
          <w:sz w:val="24"/>
          <w:szCs w:val="24"/>
        </w:rPr>
        <w:instrText xml:space="preserve"> REF _Ref191386085 \r \h  \* MERGEFORMAT </w:instrText>
      </w:r>
      <w:r w:rsidRPr="00D0335E">
        <w:rPr>
          <w:sz w:val="24"/>
          <w:szCs w:val="24"/>
        </w:rPr>
      </w:r>
      <w:r w:rsidRPr="00D0335E">
        <w:rPr>
          <w:sz w:val="24"/>
          <w:szCs w:val="24"/>
        </w:rPr>
        <w:fldChar w:fldCharType="separate"/>
      </w:r>
      <w:r w:rsidRPr="00D0335E">
        <w:rPr>
          <w:sz w:val="24"/>
          <w:szCs w:val="24"/>
        </w:rPr>
        <w:t>1.1.1</w:t>
      </w:r>
      <w:r w:rsidRPr="00D0335E">
        <w:rPr>
          <w:sz w:val="24"/>
          <w:szCs w:val="24"/>
        </w:rPr>
        <w:fldChar w:fldCharType="end"/>
      </w:r>
      <w:r w:rsidRPr="00D0335E">
        <w:rPr>
          <w:sz w:val="24"/>
          <w:szCs w:val="24"/>
        </w:rPr>
        <w:t>).</w:t>
      </w:r>
    </w:p>
    <w:p w:rsidR="0015384A" w:rsidRPr="00D033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335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0335E">
        <w:rPr>
          <w:b/>
          <w:sz w:val="24"/>
          <w:szCs w:val="24"/>
        </w:rPr>
        <w:t xml:space="preserve">12:00 </w:t>
      </w:r>
      <w:r w:rsidR="00D0335E" w:rsidRPr="00D0335E">
        <w:rPr>
          <w:b/>
          <w:sz w:val="24"/>
          <w:szCs w:val="24"/>
        </w:rPr>
        <w:t>26</w:t>
      </w:r>
      <w:r w:rsidRPr="00D0335E">
        <w:rPr>
          <w:b/>
          <w:sz w:val="24"/>
          <w:szCs w:val="24"/>
        </w:rPr>
        <w:t xml:space="preserve"> </w:t>
      </w:r>
      <w:r w:rsidR="00D0335E" w:rsidRPr="00D0335E">
        <w:rPr>
          <w:b/>
          <w:sz w:val="24"/>
          <w:szCs w:val="24"/>
        </w:rPr>
        <w:t>июля</w:t>
      </w:r>
      <w:r w:rsidRPr="00D0335E">
        <w:rPr>
          <w:b/>
          <w:sz w:val="24"/>
          <w:szCs w:val="24"/>
        </w:rPr>
        <w:t xml:space="preserve"> 2018 года</w:t>
      </w:r>
      <w:r w:rsidRPr="00D0335E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02090E">
        <w:rPr>
          <w:bCs w:val="0"/>
          <w:sz w:val="24"/>
          <w:szCs w:val="24"/>
        </w:rPr>
        <w:t>и, на сумму 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2090E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382A07">
        <w:rPr>
          <w:sz w:val="24"/>
          <w:szCs w:val="24"/>
        </w:rPr>
        <w:lastRenderedPageBreak/>
        <w:t xml:space="preserve">адресу: </w:t>
      </w:r>
      <w:r w:rsidR="0002090E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02090E" w:rsidRPr="00AA171E">
        <w:rPr>
          <w:sz w:val="24"/>
          <w:szCs w:val="24"/>
        </w:rPr>
        <w:t>каб</w:t>
      </w:r>
      <w:proofErr w:type="spellEnd"/>
      <w:r w:rsidR="0002090E" w:rsidRPr="00AA171E">
        <w:rPr>
          <w:sz w:val="24"/>
          <w:szCs w:val="24"/>
        </w:rPr>
        <w:t xml:space="preserve">. №103, исполнительный сотрудник – </w:t>
      </w:r>
      <w:r w:rsidR="0002090E">
        <w:rPr>
          <w:sz w:val="24"/>
          <w:szCs w:val="24"/>
        </w:rPr>
        <w:t>Гриднева</w:t>
      </w:r>
      <w:r w:rsidR="0002090E" w:rsidRPr="00AA171E">
        <w:rPr>
          <w:sz w:val="24"/>
          <w:szCs w:val="24"/>
        </w:rPr>
        <w:t xml:space="preserve"> Ирина Николаевна, контактный телефон - (4742) 22-81-25</w:t>
      </w:r>
      <w:r w:rsidR="0002090E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15384A" w:rsidRPr="00B03BF3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DB5A15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00216B" w:rsidRPr="0000216B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02090E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Гридневой Ирине Николаевне</w:t>
      </w:r>
      <w:proofErr w:type="gramEnd"/>
      <w:r w:rsidR="0002090E" w:rsidRPr="006871B7">
        <w:rPr>
          <w:szCs w:val="24"/>
        </w:rPr>
        <w:t>, контактный телефон - (4742) 22-</w:t>
      </w:r>
      <w:r w:rsidR="0002090E">
        <w:rPr>
          <w:szCs w:val="24"/>
        </w:rPr>
        <w:t>81</w:t>
      </w:r>
      <w:r w:rsidR="0002090E" w:rsidRPr="006871B7">
        <w:rPr>
          <w:szCs w:val="24"/>
        </w:rPr>
        <w:t>-</w:t>
      </w:r>
      <w:r w:rsidR="0002090E">
        <w:rPr>
          <w:szCs w:val="24"/>
        </w:rPr>
        <w:t>25</w:t>
      </w:r>
      <w:r w:rsidR="0002090E" w:rsidRPr="006871B7">
        <w:rPr>
          <w:szCs w:val="24"/>
        </w:rPr>
        <w:t xml:space="preserve">, адрес электронной почты: </w:t>
      </w:r>
      <w:proofErr w:type="spellStart"/>
      <w:r w:rsidR="0002090E">
        <w:rPr>
          <w:rStyle w:val="a7"/>
          <w:lang w:val="en-US"/>
        </w:rPr>
        <w:t>Gridneva</w:t>
      </w:r>
      <w:proofErr w:type="spellEnd"/>
      <w:r w:rsidR="0002090E" w:rsidRPr="00031DE9">
        <w:rPr>
          <w:rStyle w:val="a7"/>
        </w:rPr>
        <w:t>.IN</w:t>
      </w:r>
      <w:hyperlink r:id="rId32" w:history="1">
        <w:r w:rsidR="0002090E" w:rsidRPr="003C7095">
          <w:rPr>
            <w:rStyle w:val="a7"/>
          </w:rPr>
          <w:t>@mrsk-1.ru</w:t>
        </w:r>
      </w:hyperlink>
      <w:r w:rsidR="0002090E" w:rsidRPr="007A5083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02090E" w:rsidRPr="00BC379D" w:rsidRDefault="0002090E" w:rsidP="0002090E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02090E" w:rsidRPr="00BC379D" w:rsidRDefault="0002090E" w:rsidP="0002090E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02090E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02090E" w:rsidRPr="00BC379D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02090E" w:rsidRPr="00BC379D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02090E" w:rsidRPr="00DC6F6F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02090E">
        <w:rPr>
          <w:b/>
          <w:bCs w:val="0"/>
          <w:sz w:val="24"/>
          <w:szCs w:val="24"/>
        </w:rPr>
        <w:t xml:space="preserve">минут </w:t>
      </w:r>
      <w:r w:rsidR="0002090E" w:rsidRPr="0002090E">
        <w:rPr>
          <w:b/>
          <w:bCs w:val="0"/>
          <w:sz w:val="24"/>
          <w:szCs w:val="24"/>
        </w:rPr>
        <w:t>26</w:t>
      </w:r>
      <w:r w:rsidR="002B5044" w:rsidRPr="0002090E">
        <w:rPr>
          <w:b/>
          <w:bCs w:val="0"/>
          <w:sz w:val="24"/>
          <w:szCs w:val="24"/>
        </w:rPr>
        <w:t xml:space="preserve"> </w:t>
      </w:r>
      <w:r w:rsidR="0002090E" w:rsidRPr="0002090E">
        <w:rPr>
          <w:b/>
          <w:bCs w:val="0"/>
          <w:sz w:val="24"/>
          <w:szCs w:val="24"/>
        </w:rPr>
        <w:t>июля</w:t>
      </w:r>
      <w:r w:rsidR="002B5044" w:rsidRPr="0002090E">
        <w:rPr>
          <w:b/>
          <w:bCs w:val="0"/>
          <w:sz w:val="24"/>
          <w:szCs w:val="24"/>
        </w:rPr>
        <w:t xml:space="preserve"> </w:t>
      </w:r>
      <w:r w:rsidR="0042517C" w:rsidRPr="0002090E">
        <w:rPr>
          <w:b/>
          <w:bCs w:val="0"/>
          <w:sz w:val="24"/>
          <w:szCs w:val="24"/>
        </w:rPr>
        <w:t>2018</w:t>
      </w:r>
      <w:r w:rsidR="002B5044" w:rsidRPr="0002090E">
        <w:rPr>
          <w:b/>
          <w:bCs w:val="0"/>
          <w:sz w:val="24"/>
          <w:szCs w:val="24"/>
        </w:rPr>
        <w:t xml:space="preserve"> года</w:t>
      </w:r>
      <w:r w:rsidR="00BC2634" w:rsidRPr="0002090E">
        <w:rPr>
          <w:b/>
          <w:bCs w:val="0"/>
          <w:sz w:val="24"/>
          <w:szCs w:val="24"/>
        </w:rPr>
        <w:t>,</w:t>
      </w:r>
      <w:r w:rsidR="00BC2634" w:rsidRPr="00382A07">
        <w:rPr>
          <w:b/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 xml:space="preserve">ы изложены </w:t>
      </w:r>
      <w:r w:rsidR="00D275BB" w:rsidRPr="001018D6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1018D6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02090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02090E">
        <w:rPr>
          <w:sz w:val="24"/>
          <w:szCs w:val="24"/>
        </w:rPr>
        <w:t>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– цена единицы продукции российского происхождения по i-той позиции (учитываются позиции, по которым Участник предложил </w:t>
      </w:r>
      <w:r w:rsidRPr="001018D6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 xml:space="preserve">запросе </w:t>
      </w:r>
      <w:r>
        <w:rPr>
          <w:sz w:val="24"/>
          <w:szCs w:val="24"/>
        </w:rPr>
        <w:lastRenderedPageBreak/>
        <w:t>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</w:t>
      </w:r>
      <w:r w:rsidRPr="004A1A68">
        <w:rPr>
          <w:sz w:val="24"/>
          <w:szCs w:val="24"/>
        </w:rPr>
        <w:lastRenderedPageBreak/>
        <w:t>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 между Заказчиком и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ом,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подписывается </w:t>
      </w:r>
      <w:r w:rsidR="0015384A" w:rsidRPr="00B03BF3">
        <w:rPr>
          <w:sz w:val="24"/>
          <w:szCs w:val="24"/>
        </w:rPr>
        <w:t>не ранее чем через 10 (десять) дней</w:t>
      </w:r>
      <w:r w:rsidR="0015384A" w:rsidRPr="00B03BF3">
        <w:rPr>
          <w:bCs/>
          <w:sz w:val="24"/>
          <w:szCs w:val="24"/>
        </w:rPr>
        <w:t xml:space="preserve"> и не позднее чем через </w:t>
      </w:r>
      <w:r w:rsidR="0015384A" w:rsidRPr="00B03BF3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B03BF3">
        <w:rPr>
          <w:color w:val="000000"/>
          <w:sz w:val="24"/>
          <w:szCs w:val="24"/>
        </w:rPr>
        <w:t>.</w:t>
      </w:r>
      <w:proofErr w:type="gramEnd"/>
      <w:r w:rsidR="0015384A" w:rsidRPr="00B03BF3">
        <w:rPr>
          <w:color w:val="000000"/>
          <w:sz w:val="24"/>
          <w:szCs w:val="24"/>
        </w:rPr>
        <w:t xml:space="preserve"> </w:t>
      </w:r>
      <w:r w:rsidR="0015384A" w:rsidRPr="00B03BF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03BF3">
        <w:rPr>
          <w:sz w:val="24"/>
          <w:szCs w:val="24"/>
        </w:rPr>
        <w:t xml:space="preserve">. </w:t>
      </w:r>
      <w:proofErr w:type="gramStart"/>
      <w:r w:rsidR="00717F60" w:rsidRPr="00B03BF3">
        <w:rPr>
          <w:sz w:val="24"/>
          <w:szCs w:val="24"/>
        </w:rPr>
        <w:t xml:space="preserve">Для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а,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срок для подписания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>а для подписания, при этом в течение 2 рабочих дней с момента получения от Заказчика соответствующего</w:t>
      </w:r>
      <w:r w:rsidR="00717F60" w:rsidRPr="004A1A68">
        <w:rPr>
          <w:sz w:val="24"/>
          <w:szCs w:val="24"/>
        </w:rPr>
        <w:t xml:space="preserve">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8"/>
      <w:bookmarkEnd w:id="669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70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</w:t>
      </w:r>
      <w:r w:rsidRPr="001018D6">
        <w:rPr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</w:t>
      </w:r>
      <w:r w:rsidRPr="004A1A68">
        <w:rPr>
          <w:sz w:val="24"/>
          <w:szCs w:val="24"/>
        </w:rPr>
        <w:lastRenderedPageBreak/>
        <w:t xml:space="preserve">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02090E">
        <w:rPr>
          <w:b w:val="0"/>
          <w:szCs w:val="24"/>
        </w:rPr>
        <w:t xml:space="preserve">по Лоту </w:t>
      </w:r>
      <w:r w:rsidR="00A154B7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39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02090E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02090E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</w:t>
            </w:r>
            <w:r w:rsidR="0002090E">
              <w:rPr>
                <w:b/>
                <w:bCs w:val="0"/>
                <w:sz w:val="18"/>
                <w:szCs w:val="18"/>
              </w:rPr>
              <w:t xml:space="preserve">оимость продукции 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02090E" w:rsidRDefault="0002090E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02090E" w:rsidRDefault="0002090E" w:rsidP="004F4D80">
      <w:pPr>
        <w:spacing w:before="60" w:line="240" w:lineRule="auto"/>
        <w:rPr>
          <w:b/>
          <w:sz w:val="24"/>
          <w:szCs w:val="24"/>
        </w:rPr>
      </w:pPr>
    </w:p>
    <w:p w:rsidR="0002090E" w:rsidRPr="00382A07" w:rsidRDefault="0002090E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lastRenderedPageBreak/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6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D0335E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D0335E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D0335E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D0335E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D0335E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D0335E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D0335E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D0335E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D0335E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9"/>
      <w:bookmarkEnd w:id="1590"/>
      <w:bookmarkEnd w:id="1591"/>
      <w:bookmarkEnd w:id="1592"/>
    </w:p>
    <w:p w:rsidR="007A6A39" w:rsidRPr="00382A07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8969"/>
      <w:r w:rsidRPr="00382A07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382A07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8971"/>
      <w:r w:rsidRPr="00382A07">
        <w:rPr>
          <w:szCs w:val="24"/>
        </w:rPr>
        <w:t xml:space="preserve">Форма Расписки  сдачи-приемки </w:t>
      </w:r>
      <w:bookmarkEnd w:id="1636"/>
      <w:r w:rsidRPr="00382A07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8972"/>
      <w:r w:rsidRPr="00382A07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5"/>
      <w:bookmarkEnd w:id="1656"/>
      <w:bookmarkEnd w:id="1657"/>
    </w:p>
    <w:p w:rsidR="007857E5" w:rsidRPr="00382A07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8974"/>
      <w:r w:rsidRPr="00382A07">
        <w:rPr>
          <w:szCs w:val="24"/>
        </w:rPr>
        <w:t xml:space="preserve">Форма </w:t>
      </w:r>
      <w:bookmarkEnd w:id="1658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8975"/>
      <w:r w:rsidRPr="00382A07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382A07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8978"/>
      <w:r w:rsidRPr="00382A07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0E" w:rsidRDefault="0098790E">
      <w:pPr>
        <w:spacing w:line="240" w:lineRule="auto"/>
      </w:pPr>
      <w:r>
        <w:separator/>
      </w:r>
    </w:p>
  </w:endnote>
  <w:endnote w:type="continuationSeparator" w:id="0">
    <w:p w:rsidR="0098790E" w:rsidRDefault="0098790E">
      <w:pPr>
        <w:spacing w:line="240" w:lineRule="auto"/>
      </w:pPr>
      <w:r>
        <w:continuationSeparator/>
      </w:r>
    </w:p>
  </w:endnote>
  <w:endnote w:id="1">
    <w:p w:rsidR="00D0335E" w:rsidRPr="001D6DBB" w:rsidRDefault="00D0335E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335E" w:rsidRDefault="00D0335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Pr="00FA0376" w:rsidRDefault="00D0335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83629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D0335E" w:rsidRPr="00EE0539" w:rsidRDefault="00D0335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D0335E">
      <w:rPr>
        <w:sz w:val="18"/>
        <w:szCs w:val="18"/>
      </w:rPr>
      <w:t>Договора на поставку шкафов телемеханики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0E" w:rsidRDefault="0098790E">
      <w:pPr>
        <w:spacing w:line="240" w:lineRule="auto"/>
      </w:pPr>
      <w:r>
        <w:separator/>
      </w:r>
    </w:p>
  </w:footnote>
  <w:footnote w:type="continuationSeparator" w:id="0">
    <w:p w:rsidR="0098790E" w:rsidRDefault="0098790E">
      <w:pPr>
        <w:spacing w:line="240" w:lineRule="auto"/>
      </w:pPr>
      <w:r>
        <w:continuationSeparator/>
      </w:r>
    </w:p>
  </w:footnote>
  <w:footnote w:id="1">
    <w:p w:rsidR="00D0335E" w:rsidRPr="00B36685" w:rsidRDefault="00D033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0335E" w:rsidRDefault="00D033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0335E" w:rsidRDefault="00D0335E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0335E" w:rsidRDefault="00D0335E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Pr="00930031" w:rsidRDefault="00D0335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090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697D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90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33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629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F24FC-EA08-4DA9-9EDF-C66D1AE62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29907</Words>
  <Characters>170471</Characters>
  <Application>Microsoft Office Word</Application>
  <DocSecurity>0</DocSecurity>
  <Lines>1420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199979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Гриднева Ирина Николаевна</cp:lastModifiedBy>
  <cp:revision>4</cp:revision>
  <cp:lastPrinted>2015-12-29T14:27:00Z</cp:lastPrinted>
  <dcterms:created xsi:type="dcterms:W3CDTF">2018-07-10T05:32:00Z</dcterms:created>
  <dcterms:modified xsi:type="dcterms:W3CDTF">2018-07-10T05:48:00Z</dcterms:modified>
</cp:coreProperties>
</file>